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4FD2F" w14:textId="2E9E3B5F" w:rsidR="00960FD2" w:rsidRPr="008706C1" w:rsidRDefault="008A1514" w:rsidP="0020182C">
      <w:pPr>
        <w:shd w:val="clear" w:color="auto" w:fill="FFFFFF"/>
        <w:tabs>
          <w:tab w:val="left" w:leader="dot" w:pos="4349"/>
          <w:tab w:val="left" w:pos="4978"/>
          <w:tab w:val="left" w:leader="dot" w:pos="7656"/>
        </w:tabs>
        <w:spacing w:after="0" w:line="240" w:lineRule="auto"/>
        <w:jc w:val="right"/>
        <w:rPr>
          <w:rFonts w:ascii="Verdana" w:eastAsia="Verdana" w:hAnsi="Verdana" w:cs="Verdana"/>
          <w:b/>
          <w:spacing w:val="-2"/>
          <w:sz w:val="20"/>
          <w:szCs w:val="20"/>
        </w:rPr>
      </w:pPr>
      <w:r>
        <w:rPr>
          <w:rFonts w:ascii="Verdana" w:eastAsia="Verdana" w:hAnsi="Verdana" w:cs="Verdana"/>
          <w:b/>
          <w:spacing w:val="-2"/>
          <w:sz w:val="20"/>
          <w:szCs w:val="20"/>
        </w:rPr>
        <w:t xml:space="preserve">Załącznik nr </w:t>
      </w:r>
      <w:r w:rsidR="0020182C">
        <w:rPr>
          <w:rFonts w:ascii="Verdana" w:eastAsia="Verdana" w:hAnsi="Verdana" w:cs="Verdana"/>
          <w:b/>
          <w:spacing w:val="-2"/>
          <w:sz w:val="20"/>
          <w:szCs w:val="20"/>
        </w:rPr>
        <w:t>1</w:t>
      </w:r>
      <w:r>
        <w:rPr>
          <w:rFonts w:ascii="Verdana" w:eastAsia="Verdana" w:hAnsi="Verdana" w:cs="Verdana"/>
          <w:b/>
          <w:spacing w:val="-2"/>
          <w:sz w:val="20"/>
          <w:szCs w:val="20"/>
        </w:rPr>
        <w:t xml:space="preserve"> </w:t>
      </w:r>
      <w:r w:rsidR="008706C1">
        <w:rPr>
          <w:rFonts w:ascii="Verdana" w:eastAsia="Verdana" w:hAnsi="Verdana" w:cs="Verdana"/>
          <w:b/>
          <w:spacing w:val="-2"/>
          <w:sz w:val="20"/>
          <w:szCs w:val="20"/>
        </w:rPr>
        <w:br/>
      </w:r>
      <w:r>
        <w:rPr>
          <w:rFonts w:ascii="Verdana" w:eastAsia="Verdana" w:hAnsi="Verdana" w:cs="Verdana"/>
          <w:b/>
          <w:spacing w:val="-2"/>
          <w:sz w:val="20"/>
          <w:szCs w:val="20"/>
        </w:rPr>
        <w:t xml:space="preserve">do </w:t>
      </w:r>
      <w:r w:rsidR="00BA2241">
        <w:rPr>
          <w:rFonts w:ascii="Verdana" w:eastAsia="Verdana" w:hAnsi="Verdana" w:cs="Verdana"/>
          <w:b/>
          <w:spacing w:val="-2"/>
          <w:sz w:val="20"/>
          <w:szCs w:val="20"/>
        </w:rPr>
        <w:t>Zapytania ofertowego</w:t>
      </w:r>
    </w:p>
    <w:p w14:paraId="52950FDA" w14:textId="77777777" w:rsidR="00B3710A" w:rsidRPr="008A1514" w:rsidRDefault="00B3710A" w:rsidP="0020182C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spacing w:after="0" w:line="274" w:lineRule="exact"/>
        <w:rPr>
          <w:rFonts w:ascii="Verdana" w:hAnsi="Verdana" w:cs="Verdana"/>
          <w:b/>
          <w:spacing w:val="-2"/>
          <w:sz w:val="24"/>
          <w:szCs w:val="24"/>
        </w:rPr>
      </w:pPr>
    </w:p>
    <w:p w14:paraId="0244DF4E" w14:textId="319AC9D3" w:rsidR="00960FD2" w:rsidRPr="008A1514" w:rsidRDefault="00DD4C0C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spacing w:after="0" w:line="274" w:lineRule="exact"/>
        <w:jc w:val="center"/>
        <w:rPr>
          <w:rFonts w:ascii="Verdana" w:hAnsi="Verdana" w:cs="Verdana"/>
          <w:b/>
          <w:spacing w:val="-2"/>
          <w:sz w:val="24"/>
          <w:szCs w:val="24"/>
        </w:rPr>
      </w:pPr>
      <w:r w:rsidRPr="008A1514">
        <w:rPr>
          <w:rFonts w:ascii="Verdana" w:hAnsi="Verdana" w:cs="Verdana"/>
          <w:b/>
          <w:spacing w:val="-2"/>
          <w:sz w:val="24"/>
          <w:szCs w:val="24"/>
        </w:rPr>
        <w:t>Akademia Nauk Stosowanych w Nowym Targu</w:t>
      </w:r>
    </w:p>
    <w:p w14:paraId="5CB04C70" w14:textId="77777777" w:rsidR="00B3710A" w:rsidRPr="00A80A11" w:rsidRDefault="00B3710A" w:rsidP="00A7477E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spacing w:after="0" w:line="274" w:lineRule="exact"/>
        <w:rPr>
          <w:rFonts w:ascii="Verdana" w:hAnsi="Verdana" w:cs="Verdana"/>
          <w:b/>
          <w:i/>
          <w:spacing w:val="-2"/>
          <w:sz w:val="24"/>
          <w:szCs w:val="24"/>
        </w:rPr>
      </w:pPr>
    </w:p>
    <w:p w14:paraId="1D684501" w14:textId="77777777" w:rsidR="00DC3B22" w:rsidRPr="00DC3B22" w:rsidRDefault="00960FD2" w:rsidP="00DC3B22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spacing w:line="274" w:lineRule="exact"/>
        <w:ind w:left="360"/>
        <w:jc w:val="center"/>
        <w:rPr>
          <w:rFonts w:ascii="Verdana" w:hAnsi="Verdana" w:cs="Verdana"/>
          <w:b/>
          <w:bCs/>
          <w:i/>
          <w:iCs/>
          <w:spacing w:val="-2"/>
          <w:sz w:val="20"/>
          <w:szCs w:val="20"/>
          <w:u w:val="single"/>
        </w:rPr>
      </w:pPr>
      <w:r w:rsidRPr="00A80A11">
        <w:rPr>
          <w:rFonts w:ascii="Verdana" w:hAnsi="Verdana" w:cs="Verdana"/>
          <w:b/>
          <w:spacing w:val="-2"/>
          <w:sz w:val="24"/>
          <w:szCs w:val="24"/>
        </w:rPr>
        <w:t>OFERTA CENOWA</w:t>
      </w:r>
      <w:r w:rsidR="00E839A4">
        <w:rPr>
          <w:rFonts w:ascii="Verdana" w:hAnsi="Verdana" w:cs="Verdana"/>
          <w:b/>
          <w:spacing w:val="-2"/>
          <w:sz w:val="20"/>
          <w:szCs w:val="20"/>
        </w:rPr>
        <w:t xml:space="preserve"> </w:t>
      </w:r>
      <w:r w:rsidR="00E839A4">
        <w:rPr>
          <w:rFonts w:ascii="Verdana" w:hAnsi="Verdana" w:cs="Verdana"/>
          <w:b/>
          <w:spacing w:val="-2"/>
          <w:sz w:val="20"/>
          <w:szCs w:val="20"/>
        </w:rPr>
        <w:br/>
        <w:t>na</w:t>
      </w:r>
      <w:r w:rsidR="00ED3739" w:rsidRPr="00ED3739">
        <w:rPr>
          <w:rFonts w:ascii="Verdana" w:hAnsi="Verdana" w:cs="Verdana"/>
          <w:b/>
          <w:bCs/>
          <w:spacing w:val="-2"/>
          <w:sz w:val="20"/>
          <w:szCs w:val="20"/>
        </w:rPr>
        <w:t xml:space="preserve">: </w:t>
      </w:r>
      <w:r w:rsidR="00DC3B22" w:rsidRPr="00DC3B22">
        <w:rPr>
          <w:rFonts w:ascii="Verdana" w:hAnsi="Verdana" w:cs="Verdana"/>
          <w:b/>
          <w:bCs/>
          <w:i/>
          <w:iCs/>
          <w:spacing w:val="-2"/>
          <w:sz w:val="20"/>
          <w:szCs w:val="20"/>
          <w:u w:val="single"/>
        </w:rPr>
        <w:t>Kompleksowe zarządzanie projektem pn.: „Kompleksowa rewitalizacja terenu Starego Szpitala poprzez wykonanie prac budowlanych, rozbiórkowych wraz z zagospodarowaniem terenu na potrzeby Akademii Nauk Stosowanych w Nowym Targu oraz mieszkańców Nowego Targu.”</w:t>
      </w:r>
    </w:p>
    <w:p w14:paraId="59CA5C34" w14:textId="5F3CDD0E" w:rsidR="0020182C" w:rsidRPr="0020182C" w:rsidRDefault="00960FD2" w:rsidP="00DC3B22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spacing w:line="274" w:lineRule="exact"/>
        <w:ind w:left="360"/>
        <w:jc w:val="center"/>
        <w:rPr>
          <w:rFonts w:ascii="Verdana" w:hAnsi="Verdana" w:cs="Verdana"/>
          <w:sz w:val="20"/>
          <w:szCs w:val="20"/>
        </w:rPr>
      </w:pPr>
      <w:r w:rsidRPr="00B96360">
        <w:rPr>
          <w:rFonts w:ascii="Verdana" w:hAnsi="Verdana" w:cs="Verdana"/>
          <w:sz w:val="20"/>
          <w:szCs w:val="20"/>
        </w:rPr>
        <w:t>nazwa wykonawcy</w:t>
      </w:r>
      <w:r w:rsidRPr="00B96360">
        <w:rPr>
          <w:rFonts w:ascii="Verdana" w:hAnsi="Verdana" w:cs="Verdana"/>
          <w:sz w:val="20"/>
          <w:szCs w:val="20"/>
        </w:rPr>
        <w:tab/>
      </w:r>
    </w:p>
    <w:p w14:paraId="101E75F3" w14:textId="5668FCED" w:rsidR="0020182C" w:rsidRPr="0020182C" w:rsidRDefault="00960FD2">
      <w:pPr>
        <w:widowControl w:val="0"/>
        <w:shd w:val="clear" w:color="auto" w:fill="FFFFFF"/>
        <w:tabs>
          <w:tab w:val="left" w:pos="562"/>
          <w:tab w:val="left" w:leader="dot" w:pos="8794"/>
        </w:tabs>
        <w:autoSpaceDE w:val="0"/>
        <w:spacing w:after="120" w:line="278" w:lineRule="exact"/>
        <w:rPr>
          <w:rFonts w:ascii="Verdana" w:hAnsi="Verdana" w:cs="Verdana"/>
          <w:sz w:val="20"/>
          <w:szCs w:val="20"/>
        </w:rPr>
      </w:pPr>
      <w:r w:rsidRPr="00B96360">
        <w:rPr>
          <w:rFonts w:ascii="Verdana" w:hAnsi="Verdana" w:cs="Verdana"/>
          <w:sz w:val="20"/>
          <w:szCs w:val="20"/>
        </w:rPr>
        <w:t>adres wykonawcy</w:t>
      </w:r>
      <w:r w:rsidRPr="00B96360">
        <w:rPr>
          <w:rFonts w:ascii="Verdana" w:hAnsi="Verdana" w:cs="Verdana"/>
          <w:sz w:val="20"/>
          <w:szCs w:val="20"/>
        </w:rPr>
        <w:tab/>
        <w:t>.</w:t>
      </w:r>
    </w:p>
    <w:p w14:paraId="18D4426D" w14:textId="7F5FA35A" w:rsidR="00960FD2" w:rsidRPr="00B66F02" w:rsidRDefault="008A1514">
      <w:pPr>
        <w:widowControl w:val="0"/>
        <w:shd w:val="clear" w:color="auto" w:fill="FFFFFF"/>
        <w:tabs>
          <w:tab w:val="left" w:pos="562"/>
          <w:tab w:val="left" w:leader="dot" w:pos="8794"/>
        </w:tabs>
        <w:autoSpaceDE w:val="0"/>
        <w:spacing w:after="120" w:line="278" w:lineRule="exact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t</w:t>
      </w:r>
      <w:r w:rsidR="00DD4C0C" w:rsidRPr="00B66F02">
        <w:rPr>
          <w:rFonts w:ascii="Verdana" w:hAnsi="Verdana" w:cs="Verdana"/>
          <w:sz w:val="20"/>
          <w:szCs w:val="20"/>
        </w:rPr>
        <w:t>el./</w:t>
      </w:r>
      <w:r w:rsidR="00960FD2" w:rsidRPr="00B66F02">
        <w:rPr>
          <w:rFonts w:ascii="Verdana" w:hAnsi="Verdana" w:cs="Verdana"/>
          <w:sz w:val="20"/>
          <w:szCs w:val="20"/>
        </w:rPr>
        <w:t xml:space="preserve">e-mail: </w:t>
      </w:r>
      <w:r w:rsidR="00960FD2" w:rsidRPr="00B66F02">
        <w:rPr>
          <w:rFonts w:ascii="Verdana" w:hAnsi="Verdana" w:cs="Verdana"/>
          <w:sz w:val="20"/>
          <w:szCs w:val="20"/>
        </w:rPr>
        <w:tab/>
        <w:t>.</w:t>
      </w:r>
    </w:p>
    <w:p w14:paraId="2204FF2E" w14:textId="77777777" w:rsidR="00960FD2" w:rsidRPr="00B66F02" w:rsidRDefault="00960FD2">
      <w:pPr>
        <w:widowControl w:val="0"/>
        <w:shd w:val="clear" w:color="auto" w:fill="FFFFFF"/>
        <w:tabs>
          <w:tab w:val="left" w:pos="562"/>
          <w:tab w:val="left" w:leader="dot" w:pos="8894"/>
        </w:tabs>
        <w:autoSpaceDE w:val="0"/>
        <w:spacing w:after="120" w:line="278" w:lineRule="exact"/>
        <w:rPr>
          <w:rFonts w:ascii="Verdana" w:hAnsi="Verdana"/>
          <w:sz w:val="20"/>
          <w:szCs w:val="20"/>
        </w:rPr>
      </w:pPr>
      <w:r w:rsidRPr="00B66F02">
        <w:rPr>
          <w:rFonts w:ascii="Verdana" w:hAnsi="Verdana" w:cs="Verdana"/>
          <w:spacing w:val="-2"/>
          <w:sz w:val="20"/>
          <w:szCs w:val="20"/>
        </w:rPr>
        <w:t xml:space="preserve">NIP       </w:t>
      </w:r>
      <w:r w:rsidRPr="00B66F02">
        <w:rPr>
          <w:rFonts w:ascii="Verdana" w:hAnsi="Verdana" w:cs="Verdana"/>
          <w:sz w:val="20"/>
          <w:szCs w:val="20"/>
        </w:rPr>
        <w:tab/>
      </w:r>
    </w:p>
    <w:p w14:paraId="34BE484D" w14:textId="77777777" w:rsidR="00960FD2" w:rsidRPr="00B96360" w:rsidRDefault="00960FD2">
      <w:pPr>
        <w:widowControl w:val="0"/>
        <w:shd w:val="clear" w:color="auto" w:fill="FFFFFF"/>
        <w:tabs>
          <w:tab w:val="left" w:pos="562"/>
          <w:tab w:val="left" w:leader="dot" w:pos="8866"/>
        </w:tabs>
        <w:autoSpaceDE w:val="0"/>
        <w:spacing w:after="120" w:line="278" w:lineRule="exact"/>
        <w:rPr>
          <w:rFonts w:ascii="Verdana" w:hAnsi="Verdana"/>
          <w:sz w:val="20"/>
          <w:szCs w:val="20"/>
        </w:rPr>
      </w:pPr>
      <w:r w:rsidRPr="00B96360">
        <w:rPr>
          <w:rFonts w:ascii="Verdana" w:hAnsi="Verdana" w:cs="Verdana"/>
          <w:sz w:val="20"/>
          <w:szCs w:val="20"/>
        </w:rPr>
        <w:t>Regon</w:t>
      </w:r>
      <w:r w:rsidRPr="00B96360">
        <w:rPr>
          <w:rFonts w:ascii="Verdana" w:hAnsi="Verdana" w:cs="Verdana"/>
          <w:sz w:val="20"/>
          <w:szCs w:val="20"/>
        </w:rPr>
        <w:tab/>
        <w:t xml:space="preserve">  </w:t>
      </w:r>
    </w:p>
    <w:p w14:paraId="2BD5D86E" w14:textId="383D61DC" w:rsidR="00960FD2" w:rsidRPr="0020182C" w:rsidRDefault="00DC3B22" w:rsidP="0020182C">
      <w:pPr>
        <w:widowControl w:val="0"/>
        <w:shd w:val="clear" w:color="auto" w:fill="FFFFFF"/>
        <w:tabs>
          <w:tab w:val="left" w:pos="562"/>
          <w:tab w:val="left" w:leader="dot" w:pos="8726"/>
        </w:tabs>
        <w:autoSpaceDE w:val="0"/>
        <w:spacing w:after="120" w:line="278" w:lineRule="exact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nr rachunku bankowego</w:t>
      </w:r>
      <w:r>
        <w:rPr>
          <w:rFonts w:ascii="Verdana" w:hAnsi="Verdana" w:cs="Verdana"/>
          <w:sz w:val="20"/>
          <w:szCs w:val="20"/>
        </w:rPr>
        <w:tab/>
      </w:r>
    </w:p>
    <w:p w14:paraId="087A98B3" w14:textId="77777777" w:rsidR="00B3710A" w:rsidRPr="00B96360" w:rsidRDefault="00B3710A">
      <w:pPr>
        <w:widowControl w:val="0"/>
        <w:shd w:val="clear" w:color="auto" w:fill="FFFFFF"/>
        <w:tabs>
          <w:tab w:val="left" w:pos="562"/>
        </w:tabs>
        <w:autoSpaceDE w:val="0"/>
        <w:spacing w:after="0" w:line="278" w:lineRule="exact"/>
        <w:rPr>
          <w:rFonts w:ascii="Verdana" w:hAnsi="Verdana" w:cs="Verdana"/>
          <w:spacing w:val="-1"/>
          <w:sz w:val="20"/>
          <w:szCs w:val="20"/>
        </w:rPr>
      </w:pPr>
    </w:p>
    <w:p w14:paraId="554E39AC" w14:textId="33065C4D" w:rsidR="00675947" w:rsidRPr="00675947" w:rsidRDefault="00960FD2">
      <w:pPr>
        <w:widowControl w:val="0"/>
        <w:shd w:val="clear" w:color="auto" w:fill="FFFFFF"/>
        <w:tabs>
          <w:tab w:val="left" w:pos="562"/>
        </w:tabs>
        <w:autoSpaceDE w:val="0"/>
        <w:spacing w:after="120" w:line="278" w:lineRule="exact"/>
        <w:rPr>
          <w:rFonts w:ascii="Verdana" w:hAnsi="Verdana" w:cs="Verdana"/>
          <w:b/>
          <w:bCs/>
          <w:spacing w:val="-1"/>
          <w:sz w:val="20"/>
          <w:szCs w:val="20"/>
          <w:u w:val="single"/>
        </w:rPr>
      </w:pPr>
      <w:bookmarkStart w:id="0" w:name="_Hlk175055735"/>
      <w:r w:rsidRPr="00675947">
        <w:rPr>
          <w:rFonts w:ascii="Verdana" w:hAnsi="Verdana" w:cs="Verdana"/>
          <w:b/>
          <w:bCs/>
          <w:spacing w:val="-1"/>
          <w:sz w:val="20"/>
          <w:szCs w:val="20"/>
          <w:u w:val="single"/>
        </w:rPr>
        <w:t xml:space="preserve">Oferuję wykonanie przedmiotu zamówienia </w:t>
      </w:r>
      <w:r w:rsidR="00675947" w:rsidRPr="00675947">
        <w:rPr>
          <w:rFonts w:ascii="Verdana" w:hAnsi="Verdana" w:cs="Verdana"/>
          <w:b/>
          <w:bCs/>
          <w:spacing w:val="-1"/>
          <w:sz w:val="20"/>
          <w:szCs w:val="20"/>
          <w:u w:val="single"/>
        </w:rPr>
        <w:t>za kwotę</w:t>
      </w:r>
      <w:r w:rsidR="006D4E7F">
        <w:rPr>
          <w:rFonts w:ascii="Verdana" w:hAnsi="Verdana" w:cs="Verdana"/>
          <w:b/>
          <w:bCs/>
          <w:spacing w:val="-1"/>
          <w:sz w:val="20"/>
          <w:szCs w:val="20"/>
          <w:u w:val="single"/>
        </w:rPr>
        <w:t xml:space="preserve"> łączną</w:t>
      </w:r>
      <w:r w:rsidR="00675947" w:rsidRPr="00675947">
        <w:rPr>
          <w:rFonts w:ascii="Verdana" w:hAnsi="Verdana" w:cs="Verdana"/>
          <w:b/>
          <w:bCs/>
          <w:spacing w:val="-1"/>
          <w:sz w:val="20"/>
          <w:szCs w:val="20"/>
          <w:u w:val="single"/>
        </w:rPr>
        <w:t xml:space="preserve">:  </w:t>
      </w:r>
    </w:p>
    <w:p w14:paraId="09839763" w14:textId="552BA8DD" w:rsidR="00675947" w:rsidRPr="00675947" w:rsidRDefault="00DC3B22">
      <w:pPr>
        <w:widowControl w:val="0"/>
        <w:shd w:val="clear" w:color="auto" w:fill="FFFFFF"/>
        <w:tabs>
          <w:tab w:val="left" w:pos="562"/>
        </w:tabs>
        <w:autoSpaceDE w:val="0"/>
        <w:spacing w:after="120" w:line="278" w:lineRule="exact"/>
        <w:rPr>
          <w:rFonts w:ascii="Verdana" w:hAnsi="Verdana" w:cs="Verdana"/>
          <w:b/>
          <w:bCs/>
          <w:spacing w:val="-1"/>
          <w:sz w:val="20"/>
          <w:szCs w:val="20"/>
        </w:rPr>
      </w:pPr>
      <w:r>
        <w:rPr>
          <w:rFonts w:ascii="Verdana" w:hAnsi="Verdana" w:cs="Verdana"/>
          <w:b/>
          <w:bCs/>
          <w:spacing w:val="-1"/>
          <w:sz w:val="20"/>
          <w:szCs w:val="20"/>
        </w:rPr>
        <w:t xml:space="preserve">Cena ofertowa </w:t>
      </w:r>
      <w:r w:rsidR="00675947" w:rsidRPr="00675947">
        <w:rPr>
          <w:rFonts w:ascii="Verdana" w:hAnsi="Verdana" w:cs="Verdana"/>
          <w:b/>
          <w:bCs/>
          <w:spacing w:val="-1"/>
          <w:sz w:val="20"/>
          <w:szCs w:val="20"/>
        </w:rPr>
        <w:t xml:space="preserve">brutto: </w:t>
      </w:r>
      <w:r w:rsidR="00675947">
        <w:rPr>
          <w:rFonts w:ascii="Verdana" w:hAnsi="Verdana" w:cs="Verdana"/>
          <w:b/>
          <w:bCs/>
          <w:spacing w:val="-1"/>
          <w:sz w:val="20"/>
          <w:szCs w:val="20"/>
        </w:rPr>
        <w:t xml:space="preserve">…………………… </w:t>
      </w:r>
    </w:p>
    <w:bookmarkEnd w:id="0"/>
    <w:p w14:paraId="0FFBE904" w14:textId="77777777" w:rsidR="006D4E7F" w:rsidRDefault="006D4E7F" w:rsidP="006D4E7F">
      <w:pPr>
        <w:shd w:val="clear" w:color="auto" w:fill="FFFFFF"/>
        <w:tabs>
          <w:tab w:val="left" w:leader="dot" w:pos="3605"/>
          <w:tab w:val="left" w:leader="dot" w:pos="8995"/>
        </w:tabs>
        <w:spacing w:after="0"/>
        <w:rPr>
          <w:rFonts w:ascii="Verdana" w:hAnsi="Verdana" w:cs="Verdana"/>
          <w:spacing w:val="-1"/>
          <w:sz w:val="20"/>
          <w:szCs w:val="20"/>
        </w:rPr>
      </w:pPr>
    </w:p>
    <w:p w14:paraId="627664D2" w14:textId="70E70407" w:rsidR="006D4E7F" w:rsidRDefault="006D4E7F" w:rsidP="006D4E7F">
      <w:pPr>
        <w:shd w:val="clear" w:color="auto" w:fill="FFFFFF"/>
        <w:tabs>
          <w:tab w:val="left" w:leader="dot" w:pos="3605"/>
          <w:tab w:val="left" w:leader="dot" w:pos="8995"/>
        </w:tabs>
        <w:spacing w:after="0"/>
        <w:jc w:val="both"/>
        <w:rPr>
          <w:rFonts w:ascii="Verdana" w:hAnsi="Verdana" w:cs="Verdana"/>
          <w:spacing w:val="-1"/>
          <w:sz w:val="20"/>
          <w:szCs w:val="20"/>
        </w:rPr>
      </w:pPr>
      <w:r w:rsidRPr="006D4E7F">
        <w:rPr>
          <w:rFonts w:ascii="Verdana" w:hAnsi="Verdana" w:cs="Verdana"/>
          <w:spacing w:val="-1"/>
          <w:sz w:val="20"/>
          <w:szCs w:val="20"/>
        </w:rPr>
        <w:t>Zamawiający zakłada rozliczenie ryczałtowe</w:t>
      </w:r>
      <w:r w:rsidR="000D3D8D">
        <w:rPr>
          <w:rFonts w:ascii="Verdana" w:hAnsi="Verdana" w:cs="Verdana"/>
          <w:spacing w:val="-1"/>
          <w:sz w:val="20"/>
          <w:szCs w:val="20"/>
        </w:rPr>
        <w:t>.</w:t>
      </w:r>
      <w:r w:rsidR="006976AB">
        <w:rPr>
          <w:rFonts w:ascii="Verdana" w:hAnsi="Verdana" w:cs="Verdana"/>
          <w:spacing w:val="-1"/>
          <w:sz w:val="20"/>
          <w:szCs w:val="20"/>
        </w:rPr>
        <w:t xml:space="preserve"> </w:t>
      </w:r>
    </w:p>
    <w:p w14:paraId="44CE752A" w14:textId="3F71A19A" w:rsidR="00343ABE" w:rsidRDefault="00343ABE" w:rsidP="006D4E7F">
      <w:pPr>
        <w:shd w:val="clear" w:color="auto" w:fill="FFFFFF"/>
        <w:tabs>
          <w:tab w:val="left" w:leader="dot" w:pos="3605"/>
          <w:tab w:val="left" w:leader="dot" w:pos="8995"/>
        </w:tabs>
        <w:spacing w:after="0"/>
        <w:jc w:val="both"/>
        <w:rPr>
          <w:rFonts w:ascii="Verdana" w:hAnsi="Verdana" w:cs="Verdana"/>
          <w:spacing w:val="-1"/>
          <w:sz w:val="20"/>
          <w:szCs w:val="20"/>
        </w:rPr>
      </w:pPr>
    </w:p>
    <w:p w14:paraId="7032A16B" w14:textId="6A29489B" w:rsidR="00343ABE" w:rsidRDefault="00343ABE" w:rsidP="00343ABE">
      <w:pPr>
        <w:suppressAutoHyphens w:val="0"/>
        <w:spacing w:after="160" w:line="256" w:lineRule="auto"/>
        <w:contextualSpacing/>
        <w:jc w:val="both"/>
        <w:rPr>
          <w:rFonts w:ascii="Verdana" w:hAnsi="Verdana"/>
          <w:kern w:val="2"/>
          <w:sz w:val="20"/>
          <w:szCs w:val="20"/>
          <w:lang w:eastAsia="en-US"/>
          <w14:ligatures w14:val="standardContextual"/>
        </w:rPr>
      </w:pPr>
      <w:r w:rsidRPr="00343ABE">
        <w:rPr>
          <w:rFonts w:ascii="Verdana" w:hAnsi="Verdana"/>
          <w:kern w:val="2"/>
          <w:sz w:val="20"/>
          <w:szCs w:val="20"/>
          <w:lang w:eastAsia="en-US"/>
          <w14:ligatures w14:val="standardContextual"/>
        </w:rPr>
        <w:t>Cena ofertowa musi uwzględniać wszystkie koszty związane z realizacją przedmiotu zamówienia</w:t>
      </w:r>
      <w:r>
        <w:rPr>
          <w:rFonts w:ascii="Verdana" w:hAnsi="Verdana"/>
          <w:kern w:val="2"/>
          <w:sz w:val="20"/>
          <w:szCs w:val="20"/>
          <w:lang w:eastAsia="en-US"/>
          <w14:ligatures w14:val="standardContextual"/>
        </w:rPr>
        <w:t>,</w:t>
      </w:r>
      <w:r w:rsidRPr="00343ABE">
        <w:rPr>
          <w:rFonts w:ascii="Verdana" w:hAnsi="Verdana"/>
          <w:kern w:val="2"/>
          <w:sz w:val="20"/>
          <w:szCs w:val="20"/>
          <w:lang w:eastAsia="en-US"/>
          <w14:ligatures w14:val="standardContextual"/>
        </w:rPr>
        <w:t xml:space="preserve"> zgodnie z opisem przedmiotu zamówienia. Wykonawca winien uwzględnić właściwą stawkę podatku VAT. </w:t>
      </w:r>
    </w:p>
    <w:p w14:paraId="1CE89D1D" w14:textId="77777777" w:rsidR="00771DCC" w:rsidRDefault="00771DCC">
      <w:pPr>
        <w:shd w:val="clear" w:color="auto" w:fill="FFFFFF"/>
        <w:tabs>
          <w:tab w:val="left" w:pos="562"/>
        </w:tabs>
        <w:spacing w:after="120" w:line="264" w:lineRule="exact"/>
        <w:rPr>
          <w:rFonts w:ascii="Verdana" w:hAnsi="Verdana"/>
          <w:sz w:val="20"/>
          <w:szCs w:val="20"/>
        </w:rPr>
      </w:pPr>
    </w:p>
    <w:p w14:paraId="30903FD2" w14:textId="6A49F267" w:rsidR="00B23814" w:rsidRDefault="00DC3B22">
      <w:pPr>
        <w:shd w:val="clear" w:color="auto" w:fill="FFFFFF"/>
        <w:tabs>
          <w:tab w:val="left" w:pos="562"/>
        </w:tabs>
        <w:spacing w:after="120" w:line="264" w:lineRule="exac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Doświadczenie osób skierowanej do realizacji zadania (ilość projektów)</w:t>
      </w:r>
      <w:r w:rsidR="00B23814" w:rsidRPr="00A7477E">
        <w:rPr>
          <w:rFonts w:ascii="Verdana" w:hAnsi="Verdana"/>
          <w:b/>
          <w:sz w:val="20"/>
          <w:szCs w:val="20"/>
        </w:rPr>
        <w:t xml:space="preserve"> ………</w:t>
      </w:r>
      <w:r>
        <w:rPr>
          <w:rFonts w:ascii="Verdana" w:hAnsi="Verdana"/>
          <w:b/>
          <w:sz w:val="20"/>
          <w:szCs w:val="20"/>
        </w:rPr>
        <w:t xml:space="preserve">.. </w:t>
      </w:r>
    </w:p>
    <w:p w14:paraId="21FC5543" w14:textId="2E07178C" w:rsidR="00DC3B22" w:rsidRPr="00DC3B22" w:rsidRDefault="00DC3B22" w:rsidP="00DC3B22">
      <w:pPr>
        <w:shd w:val="clear" w:color="auto" w:fill="FFFFFF"/>
        <w:tabs>
          <w:tab w:val="left" w:pos="562"/>
        </w:tabs>
        <w:spacing w:after="120" w:line="264" w:lineRule="exact"/>
        <w:rPr>
          <w:rFonts w:ascii="Verdana" w:hAnsi="Verdana"/>
          <w:sz w:val="16"/>
          <w:szCs w:val="16"/>
        </w:rPr>
      </w:pPr>
      <w:r w:rsidRPr="00DC3B22">
        <w:rPr>
          <w:rFonts w:ascii="Verdana" w:hAnsi="Verdana"/>
          <w:sz w:val="16"/>
          <w:szCs w:val="16"/>
        </w:rPr>
        <w:t>Punkty zostaną przyznane według liczby projektów współfinansowanych ze środków UE, przy których wskazana osoba pełniła funkcję związaną z zarządzaniem i rozliczaniem projektów, zgodnie z zasadą 0 projektów – 0 punktów, 1 projekt – 1 punkt, 2 projekty – 2 punkty, 3 projekty – 3 punkty, itd., aż do liczby 20 projektów lub więcej, za które wykonawca otrzyma maksymalna liczbę 20 punktów.</w:t>
      </w:r>
    </w:p>
    <w:p w14:paraId="24097011" w14:textId="77777777" w:rsidR="00DC3B22" w:rsidRPr="00A7477E" w:rsidRDefault="00DC3B22">
      <w:pPr>
        <w:shd w:val="clear" w:color="auto" w:fill="FFFFFF"/>
        <w:tabs>
          <w:tab w:val="left" w:pos="562"/>
        </w:tabs>
        <w:spacing w:after="120" w:line="264" w:lineRule="exact"/>
        <w:rPr>
          <w:rFonts w:ascii="Verdana" w:hAnsi="Verdana"/>
          <w:b/>
          <w:sz w:val="20"/>
          <w:szCs w:val="20"/>
        </w:rPr>
      </w:pPr>
    </w:p>
    <w:p w14:paraId="5718BEA9" w14:textId="59B0AF33" w:rsidR="00960FD2" w:rsidRDefault="00960FD2" w:rsidP="00312C5D">
      <w:pPr>
        <w:shd w:val="clear" w:color="auto" w:fill="FFFFFF"/>
        <w:tabs>
          <w:tab w:val="left" w:leader="dot" w:pos="7493"/>
        </w:tabs>
        <w:spacing w:after="120" w:line="274" w:lineRule="exact"/>
        <w:jc w:val="both"/>
        <w:rPr>
          <w:rFonts w:ascii="Verdana" w:hAnsi="Verdana" w:cs="Verdana"/>
          <w:b/>
          <w:bCs/>
          <w:sz w:val="20"/>
          <w:szCs w:val="20"/>
        </w:rPr>
      </w:pPr>
      <w:r w:rsidRPr="00307222">
        <w:rPr>
          <w:rFonts w:ascii="Verdana" w:hAnsi="Verdana" w:cs="Verdana"/>
          <w:spacing w:val="-1"/>
          <w:sz w:val="20"/>
          <w:szCs w:val="20"/>
        </w:rPr>
        <w:t>Termin realizacji zamówienia</w:t>
      </w:r>
      <w:r w:rsidR="00E839A4" w:rsidRPr="00307222">
        <w:rPr>
          <w:rFonts w:ascii="Verdana" w:hAnsi="Verdana" w:cs="Verdana"/>
          <w:sz w:val="20"/>
          <w:szCs w:val="20"/>
        </w:rPr>
        <w:t xml:space="preserve"> </w:t>
      </w:r>
      <w:r w:rsidR="00311AA7" w:rsidRPr="00307222">
        <w:rPr>
          <w:rFonts w:ascii="Verdana" w:hAnsi="Verdana" w:cs="Verdana"/>
          <w:sz w:val="20"/>
          <w:szCs w:val="20"/>
        </w:rPr>
        <w:t xml:space="preserve"> </w:t>
      </w:r>
      <w:r w:rsidR="00311AA7" w:rsidRPr="00307222">
        <w:rPr>
          <w:rFonts w:ascii="Verdana" w:hAnsi="Verdana" w:cs="Verdana"/>
          <w:b/>
          <w:bCs/>
          <w:sz w:val="20"/>
          <w:szCs w:val="20"/>
        </w:rPr>
        <w:t xml:space="preserve">- </w:t>
      </w:r>
      <w:r w:rsidR="00771DCC" w:rsidRPr="00771DCC">
        <w:rPr>
          <w:rFonts w:ascii="Verdana" w:hAnsi="Verdana" w:cs="Verdana"/>
          <w:b/>
          <w:bCs/>
          <w:sz w:val="20"/>
          <w:szCs w:val="20"/>
        </w:rPr>
        <w:t xml:space="preserve">od dnia </w:t>
      </w:r>
      <w:r w:rsidR="006D4E7F">
        <w:rPr>
          <w:rFonts w:ascii="Verdana" w:hAnsi="Verdana" w:cs="Verdana"/>
          <w:b/>
          <w:bCs/>
          <w:sz w:val="20"/>
          <w:szCs w:val="20"/>
        </w:rPr>
        <w:t>podpisania umowy</w:t>
      </w:r>
      <w:r w:rsidR="0020182C">
        <w:rPr>
          <w:rFonts w:ascii="Verdana" w:hAnsi="Verdana" w:cs="Verdana"/>
          <w:b/>
          <w:bCs/>
          <w:sz w:val="20"/>
          <w:szCs w:val="20"/>
        </w:rPr>
        <w:t xml:space="preserve"> 24 miesiące</w:t>
      </w:r>
      <w:r w:rsidR="00AD5EF3">
        <w:rPr>
          <w:rFonts w:ascii="Verdana" w:hAnsi="Verdana" w:cs="Verdana"/>
          <w:b/>
          <w:bCs/>
          <w:sz w:val="20"/>
          <w:szCs w:val="20"/>
        </w:rPr>
        <w:t>.</w:t>
      </w:r>
    </w:p>
    <w:p w14:paraId="6924A0B7" w14:textId="77777777" w:rsidR="00AD5EF3" w:rsidRPr="00307222" w:rsidRDefault="00AD5EF3" w:rsidP="00312C5D">
      <w:pPr>
        <w:shd w:val="clear" w:color="auto" w:fill="FFFFFF"/>
        <w:tabs>
          <w:tab w:val="left" w:leader="dot" w:pos="7493"/>
        </w:tabs>
        <w:spacing w:after="120" w:line="274" w:lineRule="exact"/>
        <w:jc w:val="both"/>
        <w:rPr>
          <w:rFonts w:ascii="Verdana" w:hAnsi="Verdana"/>
          <w:sz w:val="20"/>
          <w:szCs w:val="20"/>
        </w:rPr>
      </w:pPr>
    </w:p>
    <w:p w14:paraId="6920ED1D" w14:textId="160FB930" w:rsidR="00BC77FB" w:rsidRPr="0020182C" w:rsidRDefault="000B6D2F" w:rsidP="0020182C">
      <w:pPr>
        <w:widowControl w:val="0"/>
        <w:shd w:val="clear" w:color="auto" w:fill="FFFFFF"/>
        <w:tabs>
          <w:tab w:val="left" w:pos="624"/>
        </w:tabs>
        <w:autoSpaceDE w:val="0"/>
        <w:spacing w:after="120" w:line="274" w:lineRule="exact"/>
        <w:jc w:val="both"/>
        <w:rPr>
          <w:rFonts w:ascii="Verdana" w:hAnsi="Verdana"/>
          <w:sz w:val="20"/>
          <w:szCs w:val="20"/>
        </w:rPr>
      </w:pPr>
      <w:r w:rsidRPr="00B96360">
        <w:rPr>
          <w:rFonts w:ascii="Verdana" w:hAnsi="Verdana" w:cs="Verdana"/>
          <w:spacing w:val="-2"/>
          <w:sz w:val="20"/>
          <w:szCs w:val="20"/>
        </w:rPr>
        <w:t>Wyrażam zgodę na warunki</w:t>
      </w:r>
      <w:r>
        <w:rPr>
          <w:rFonts w:ascii="Verdana" w:hAnsi="Verdana" w:cs="Verdana"/>
          <w:spacing w:val="-2"/>
          <w:sz w:val="20"/>
          <w:szCs w:val="20"/>
        </w:rPr>
        <w:t xml:space="preserve">, w tym warunki płatności </w:t>
      </w:r>
      <w:r w:rsidRPr="00B96360">
        <w:rPr>
          <w:rFonts w:ascii="Verdana" w:hAnsi="Verdana" w:cs="Verdana"/>
          <w:spacing w:val="-2"/>
          <w:sz w:val="20"/>
          <w:szCs w:val="20"/>
        </w:rPr>
        <w:t>określone w</w:t>
      </w:r>
      <w:r>
        <w:rPr>
          <w:rFonts w:ascii="Verdana" w:hAnsi="Verdana" w:cs="Verdana"/>
          <w:spacing w:val="-2"/>
          <w:sz w:val="20"/>
          <w:szCs w:val="20"/>
        </w:rPr>
        <w:t xml:space="preserve"> projektowanych postanowieniach umownych stanowiących załącznik nr </w:t>
      </w:r>
      <w:r w:rsidR="0020182C">
        <w:rPr>
          <w:rFonts w:ascii="Verdana" w:hAnsi="Verdana" w:cs="Verdana"/>
          <w:spacing w:val="-2"/>
          <w:sz w:val="20"/>
          <w:szCs w:val="20"/>
        </w:rPr>
        <w:t>4</w:t>
      </w:r>
      <w:r>
        <w:rPr>
          <w:rFonts w:ascii="Verdana" w:hAnsi="Verdana" w:cs="Verdana"/>
          <w:spacing w:val="-2"/>
          <w:sz w:val="20"/>
          <w:szCs w:val="20"/>
        </w:rPr>
        <w:t xml:space="preserve"> do niniejszego Zaproszenia</w:t>
      </w:r>
      <w:r w:rsidRPr="00B96360">
        <w:rPr>
          <w:rFonts w:ascii="Verdana" w:hAnsi="Verdana" w:cs="Verdana"/>
          <w:spacing w:val="-2"/>
          <w:sz w:val="20"/>
          <w:szCs w:val="20"/>
        </w:rPr>
        <w:t>.</w:t>
      </w:r>
    </w:p>
    <w:p w14:paraId="5285863E" w14:textId="3418F51E" w:rsidR="00960FD2" w:rsidRPr="0020182C" w:rsidRDefault="00960FD2" w:rsidP="0020182C">
      <w:pPr>
        <w:widowControl w:val="0"/>
        <w:shd w:val="clear" w:color="auto" w:fill="FFFFFF"/>
        <w:tabs>
          <w:tab w:val="left" w:pos="624"/>
        </w:tabs>
        <w:autoSpaceDE w:val="0"/>
        <w:spacing w:after="120" w:line="274" w:lineRule="exact"/>
        <w:rPr>
          <w:rFonts w:ascii="Verdana" w:hAnsi="Verdana"/>
          <w:sz w:val="20"/>
          <w:szCs w:val="20"/>
        </w:rPr>
      </w:pPr>
      <w:r w:rsidRPr="00B96360">
        <w:rPr>
          <w:rFonts w:ascii="Verdana" w:hAnsi="Verdana" w:cs="Verdana"/>
          <w:spacing w:val="-2"/>
          <w:sz w:val="20"/>
          <w:szCs w:val="20"/>
        </w:rPr>
        <w:t xml:space="preserve">Termin ważności oferty: </w:t>
      </w:r>
      <w:r w:rsidR="0020182C">
        <w:rPr>
          <w:rFonts w:ascii="Verdana" w:hAnsi="Verdana" w:cs="Verdana"/>
          <w:spacing w:val="-2"/>
          <w:sz w:val="20"/>
          <w:szCs w:val="20"/>
        </w:rPr>
        <w:t>30</w:t>
      </w:r>
      <w:r w:rsidR="00771DCC">
        <w:rPr>
          <w:rFonts w:ascii="Verdana" w:hAnsi="Verdana" w:cs="Verdana"/>
          <w:spacing w:val="-2"/>
          <w:sz w:val="20"/>
          <w:szCs w:val="20"/>
        </w:rPr>
        <w:t xml:space="preserve"> dni.</w:t>
      </w:r>
    </w:p>
    <w:p w14:paraId="677BD236" w14:textId="77777777" w:rsidR="00960FD2" w:rsidRPr="00B96360" w:rsidRDefault="00960FD2">
      <w:pPr>
        <w:widowControl w:val="0"/>
        <w:shd w:val="clear" w:color="auto" w:fill="FFFFFF"/>
        <w:tabs>
          <w:tab w:val="left" w:pos="624"/>
        </w:tabs>
        <w:autoSpaceDE w:val="0"/>
        <w:spacing w:after="0" w:line="274" w:lineRule="exact"/>
        <w:rPr>
          <w:rFonts w:ascii="Verdana" w:hAnsi="Verdana" w:cs="Verdana"/>
          <w:spacing w:val="-2"/>
          <w:sz w:val="20"/>
          <w:szCs w:val="20"/>
        </w:rPr>
      </w:pPr>
    </w:p>
    <w:p w14:paraId="143C4BB8" w14:textId="77777777" w:rsidR="00960FD2" w:rsidRPr="00B96360" w:rsidRDefault="00960FD2">
      <w:pPr>
        <w:widowControl w:val="0"/>
        <w:shd w:val="clear" w:color="auto" w:fill="FFFFFF"/>
        <w:tabs>
          <w:tab w:val="left" w:pos="624"/>
        </w:tabs>
        <w:autoSpaceDE w:val="0"/>
        <w:spacing w:after="0" w:line="274" w:lineRule="exact"/>
        <w:rPr>
          <w:rFonts w:ascii="Verdana" w:hAnsi="Verdana"/>
          <w:sz w:val="20"/>
          <w:szCs w:val="20"/>
        </w:rPr>
      </w:pPr>
      <w:r w:rsidRPr="00B96360">
        <w:rPr>
          <w:rFonts w:ascii="Verdana" w:hAnsi="Verdana" w:cs="Verdana"/>
          <w:i/>
          <w:spacing w:val="-2"/>
          <w:sz w:val="20"/>
          <w:szCs w:val="20"/>
        </w:rPr>
        <w:t xml:space="preserve">Miejscowość dnia........................... </w:t>
      </w:r>
      <w:r w:rsidRPr="00B96360">
        <w:rPr>
          <w:rFonts w:ascii="Verdana" w:hAnsi="Verdana" w:cs="Verdana"/>
          <w:i/>
          <w:spacing w:val="-2"/>
          <w:sz w:val="20"/>
          <w:szCs w:val="20"/>
        </w:rPr>
        <w:tab/>
      </w:r>
      <w:r w:rsidRPr="00B96360">
        <w:rPr>
          <w:rFonts w:ascii="Verdana" w:hAnsi="Verdana" w:cs="Verdana"/>
          <w:i/>
          <w:spacing w:val="-2"/>
          <w:sz w:val="20"/>
          <w:szCs w:val="20"/>
        </w:rPr>
        <w:tab/>
      </w:r>
      <w:r w:rsidRPr="00B96360">
        <w:rPr>
          <w:rFonts w:ascii="Verdana" w:hAnsi="Verdana" w:cs="Verdana"/>
          <w:i/>
          <w:spacing w:val="-2"/>
          <w:sz w:val="20"/>
          <w:szCs w:val="20"/>
        </w:rPr>
        <w:tab/>
      </w:r>
    </w:p>
    <w:p w14:paraId="68318D1C" w14:textId="77777777" w:rsidR="00960FD2" w:rsidRPr="00B96360" w:rsidRDefault="00960FD2">
      <w:pPr>
        <w:widowControl w:val="0"/>
        <w:shd w:val="clear" w:color="auto" w:fill="FFFFFF"/>
        <w:tabs>
          <w:tab w:val="left" w:pos="624"/>
        </w:tabs>
        <w:autoSpaceDE w:val="0"/>
        <w:spacing w:after="0" w:line="274" w:lineRule="exact"/>
        <w:rPr>
          <w:rFonts w:ascii="Verdana" w:hAnsi="Verdana"/>
          <w:sz w:val="20"/>
          <w:szCs w:val="20"/>
        </w:rPr>
      </w:pPr>
      <w:r w:rsidRPr="00B96360">
        <w:rPr>
          <w:rFonts w:ascii="Verdana" w:hAnsi="Verdana" w:cs="Verdana"/>
          <w:i/>
          <w:spacing w:val="-2"/>
          <w:sz w:val="20"/>
          <w:szCs w:val="20"/>
        </w:rPr>
        <w:tab/>
      </w:r>
      <w:r w:rsidRPr="00B96360">
        <w:rPr>
          <w:rFonts w:ascii="Verdana" w:hAnsi="Verdana" w:cs="Verdana"/>
          <w:i/>
          <w:spacing w:val="-2"/>
          <w:sz w:val="20"/>
          <w:szCs w:val="20"/>
        </w:rPr>
        <w:tab/>
      </w:r>
      <w:r w:rsidRPr="00B96360">
        <w:rPr>
          <w:rFonts w:ascii="Verdana" w:hAnsi="Verdana" w:cs="Verdana"/>
          <w:i/>
          <w:spacing w:val="-2"/>
          <w:sz w:val="20"/>
          <w:szCs w:val="20"/>
        </w:rPr>
        <w:tab/>
      </w:r>
      <w:r w:rsidRPr="00B96360">
        <w:rPr>
          <w:rFonts w:ascii="Verdana" w:hAnsi="Verdana" w:cs="Verdana"/>
          <w:i/>
          <w:spacing w:val="-2"/>
          <w:sz w:val="20"/>
          <w:szCs w:val="20"/>
        </w:rPr>
        <w:tab/>
      </w:r>
      <w:r w:rsidRPr="00B96360">
        <w:rPr>
          <w:rFonts w:ascii="Verdana" w:hAnsi="Verdana" w:cs="Verdana"/>
          <w:i/>
          <w:spacing w:val="-2"/>
          <w:sz w:val="20"/>
          <w:szCs w:val="20"/>
        </w:rPr>
        <w:tab/>
      </w:r>
      <w:r w:rsidRPr="00B96360">
        <w:rPr>
          <w:rFonts w:ascii="Verdana" w:hAnsi="Verdana" w:cs="Verdana"/>
          <w:i/>
          <w:spacing w:val="-2"/>
          <w:sz w:val="20"/>
          <w:szCs w:val="20"/>
        </w:rPr>
        <w:tab/>
      </w:r>
      <w:r w:rsidRPr="00B96360">
        <w:rPr>
          <w:rFonts w:ascii="Verdana" w:hAnsi="Verdana" w:cs="Verdana"/>
          <w:i/>
          <w:spacing w:val="-2"/>
          <w:sz w:val="20"/>
          <w:szCs w:val="20"/>
        </w:rPr>
        <w:tab/>
      </w:r>
    </w:p>
    <w:p w14:paraId="65CB7588" w14:textId="77777777" w:rsidR="00DC3B22" w:rsidRDefault="00960FD2" w:rsidP="0020182C">
      <w:pPr>
        <w:widowControl w:val="0"/>
        <w:shd w:val="clear" w:color="auto" w:fill="FFFFFF"/>
        <w:tabs>
          <w:tab w:val="left" w:pos="624"/>
        </w:tabs>
        <w:autoSpaceDE w:val="0"/>
        <w:spacing w:after="0" w:line="274" w:lineRule="exact"/>
        <w:jc w:val="right"/>
        <w:rPr>
          <w:rFonts w:ascii="Verdana" w:hAnsi="Verdana" w:cs="Verdana"/>
          <w:i/>
          <w:spacing w:val="-2"/>
          <w:sz w:val="16"/>
          <w:szCs w:val="16"/>
        </w:rPr>
      </w:pPr>
      <w:r w:rsidRPr="00B96360">
        <w:rPr>
          <w:rFonts w:ascii="Verdana" w:hAnsi="Verdana" w:cs="Verdana"/>
          <w:i/>
          <w:spacing w:val="-2"/>
          <w:sz w:val="20"/>
          <w:szCs w:val="20"/>
        </w:rPr>
        <w:t>………………………………………………………………………</w:t>
      </w:r>
      <w:r w:rsidRPr="00B96360">
        <w:rPr>
          <w:rFonts w:ascii="Verdana" w:hAnsi="Verdana" w:cs="Verdana"/>
          <w:i/>
          <w:spacing w:val="-2"/>
          <w:sz w:val="20"/>
          <w:szCs w:val="20"/>
        </w:rPr>
        <w:br/>
      </w:r>
    </w:p>
    <w:p w14:paraId="12ECC8E4" w14:textId="4968CFE0" w:rsidR="00960FD2" w:rsidRDefault="00960FD2" w:rsidP="0020182C">
      <w:pPr>
        <w:widowControl w:val="0"/>
        <w:shd w:val="clear" w:color="auto" w:fill="FFFFFF"/>
        <w:tabs>
          <w:tab w:val="left" w:pos="624"/>
        </w:tabs>
        <w:autoSpaceDE w:val="0"/>
        <w:spacing w:after="0" w:line="274" w:lineRule="exact"/>
        <w:jc w:val="right"/>
        <w:rPr>
          <w:rFonts w:ascii="Verdana" w:hAnsi="Verdana" w:cs="Verdana"/>
          <w:i/>
          <w:spacing w:val="-2"/>
          <w:sz w:val="16"/>
          <w:szCs w:val="16"/>
        </w:rPr>
      </w:pPr>
      <w:r w:rsidRPr="00363862">
        <w:rPr>
          <w:rFonts w:ascii="Verdana" w:hAnsi="Verdana" w:cs="Verdana"/>
          <w:i/>
          <w:spacing w:val="-2"/>
          <w:sz w:val="16"/>
          <w:szCs w:val="16"/>
        </w:rPr>
        <w:t>(podpis wykonawcy lub osoby upoważnionej)</w:t>
      </w:r>
    </w:p>
    <w:p w14:paraId="480AF8D1" w14:textId="77777777" w:rsidR="00DC3B22" w:rsidRDefault="00DC3B22" w:rsidP="0020182C">
      <w:pPr>
        <w:widowControl w:val="0"/>
        <w:shd w:val="clear" w:color="auto" w:fill="FFFFFF"/>
        <w:tabs>
          <w:tab w:val="left" w:pos="624"/>
        </w:tabs>
        <w:autoSpaceDE w:val="0"/>
        <w:spacing w:after="0" w:line="274" w:lineRule="exact"/>
        <w:jc w:val="right"/>
        <w:rPr>
          <w:rFonts w:ascii="Verdana" w:hAnsi="Verdana" w:cs="Verdana"/>
          <w:i/>
          <w:spacing w:val="-2"/>
          <w:sz w:val="16"/>
          <w:szCs w:val="16"/>
        </w:rPr>
      </w:pPr>
    </w:p>
    <w:p w14:paraId="48CEC465" w14:textId="77777777" w:rsidR="0020182C" w:rsidRPr="0020182C" w:rsidRDefault="0020182C" w:rsidP="00A7477E">
      <w:pPr>
        <w:widowControl w:val="0"/>
        <w:shd w:val="clear" w:color="auto" w:fill="FFFFFF"/>
        <w:tabs>
          <w:tab w:val="left" w:pos="624"/>
        </w:tabs>
        <w:autoSpaceDE w:val="0"/>
        <w:spacing w:after="0" w:line="274" w:lineRule="exact"/>
        <w:rPr>
          <w:rFonts w:ascii="Verdana" w:hAnsi="Verdana"/>
          <w:sz w:val="16"/>
          <w:szCs w:val="16"/>
        </w:rPr>
      </w:pPr>
    </w:p>
    <w:p w14:paraId="20E37B4B" w14:textId="77777777" w:rsidR="00960FD2" w:rsidRPr="00B96360" w:rsidRDefault="00960FD2" w:rsidP="00A7477E">
      <w:pPr>
        <w:spacing w:after="0"/>
        <w:rPr>
          <w:rFonts w:ascii="Verdana" w:hAnsi="Verdana"/>
          <w:sz w:val="20"/>
          <w:szCs w:val="20"/>
        </w:rPr>
      </w:pPr>
      <w:r w:rsidRPr="00B96360">
        <w:rPr>
          <w:rFonts w:ascii="Verdana" w:hAnsi="Verdana" w:cs="Verdana"/>
          <w:sz w:val="20"/>
          <w:szCs w:val="20"/>
        </w:rPr>
        <w:t xml:space="preserve">Załączniki: </w:t>
      </w:r>
    </w:p>
    <w:p w14:paraId="44722D18" w14:textId="5B2E7528" w:rsidR="00363862" w:rsidRPr="00A7477E" w:rsidRDefault="00E839A4" w:rsidP="00A7477E">
      <w:pPr>
        <w:numPr>
          <w:ilvl w:val="0"/>
          <w:numId w:val="1"/>
        </w:numPr>
        <w:spacing w:after="0"/>
        <w:rPr>
          <w:rFonts w:ascii="Verdana" w:hAnsi="Verdana"/>
          <w:sz w:val="16"/>
          <w:szCs w:val="16"/>
        </w:rPr>
      </w:pPr>
      <w:r w:rsidRPr="00A7477E">
        <w:rPr>
          <w:rFonts w:ascii="Verdana" w:hAnsi="Verdana" w:cs="Verdana"/>
          <w:i/>
          <w:sz w:val="16"/>
          <w:szCs w:val="16"/>
        </w:rPr>
        <w:t>………………………………</w:t>
      </w:r>
    </w:p>
    <w:p w14:paraId="6A90C9D4" w14:textId="425718EA" w:rsidR="00363862" w:rsidRPr="00AD5EF3" w:rsidRDefault="00363862" w:rsidP="00A7477E">
      <w:pPr>
        <w:numPr>
          <w:ilvl w:val="0"/>
          <w:numId w:val="1"/>
        </w:numPr>
        <w:spacing w:after="0"/>
        <w:rPr>
          <w:rFonts w:ascii="Verdana" w:hAnsi="Verdana"/>
          <w:sz w:val="16"/>
          <w:szCs w:val="16"/>
        </w:rPr>
      </w:pPr>
      <w:r w:rsidRPr="00A7477E">
        <w:rPr>
          <w:rFonts w:ascii="Verdana" w:hAnsi="Verdana" w:cs="Verdana"/>
          <w:i/>
          <w:sz w:val="16"/>
          <w:szCs w:val="16"/>
        </w:rPr>
        <w:t>………………………………</w:t>
      </w:r>
    </w:p>
    <w:p w14:paraId="6E652615" w14:textId="022DEE3B" w:rsidR="00AD5EF3" w:rsidRPr="00AD5EF3" w:rsidRDefault="00AD5EF3" w:rsidP="00A7477E">
      <w:pPr>
        <w:numPr>
          <w:ilvl w:val="0"/>
          <w:numId w:val="1"/>
        </w:numPr>
        <w:spacing w:after="0"/>
        <w:rPr>
          <w:rFonts w:ascii="Verdana" w:hAnsi="Verdana"/>
          <w:sz w:val="16"/>
          <w:szCs w:val="16"/>
        </w:rPr>
      </w:pPr>
      <w:r>
        <w:rPr>
          <w:rFonts w:ascii="Verdana" w:hAnsi="Verdana" w:cs="Verdana"/>
          <w:i/>
          <w:sz w:val="16"/>
          <w:szCs w:val="16"/>
        </w:rPr>
        <w:t>……………………………</w:t>
      </w:r>
    </w:p>
    <w:p w14:paraId="31DBE01A" w14:textId="3DAF48B7" w:rsidR="00AD5EF3" w:rsidRPr="00A7477E" w:rsidRDefault="00AD5EF3" w:rsidP="00A7477E">
      <w:pPr>
        <w:numPr>
          <w:ilvl w:val="0"/>
          <w:numId w:val="1"/>
        </w:numPr>
        <w:spacing w:after="0"/>
        <w:rPr>
          <w:rFonts w:ascii="Verdana" w:hAnsi="Verdana"/>
          <w:sz w:val="16"/>
          <w:szCs w:val="16"/>
        </w:rPr>
      </w:pPr>
      <w:r>
        <w:rPr>
          <w:rFonts w:ascii="Verdana" w:hAnsi="Verdana" w:cs="Verdana"/>
          <w:i/>
          <w:sz w:val="16"/>
          <w:szCs w:val="16"/>
        </w:rPr>
        <w:t>……………………………</w:t>
      </w:r>
    </w:p>
    <w:p w14:paraId="7306898D" w14:textId="3915B1D0" w:rsidR="00363862" w:rsidRDefault="00363862" w:rsidP="00A7477E">
      <w:pPr>
        <w:spacing w:after="0"/>
        <w:ind w:left="720" w:hanging="436"/>
        <w:rPr>
          <w:rFonts w:ascii="Verdana" w:hAnsi="Verdana" w:cs="Verdana"/>
          <w:i/>
          <w:sz w:val="18"/>
          <w:szCs w:val="18"/>
        </w:rPr>
      </w:pPr>
      <w:r w:rsidRPr="00363862">
        <w:rPr>
          <w:rFonts w:ascii="Verdana" w:hAnsi="Verdana" w:cs="Verdana"/>
          <w:i/>
          <w:sz w:val="18"/>
          <w:szCs w:val="18"/>
        </w:rPr>
        <w:t>*uzupełnić odpowiednio</w:t>
      </w:r>
    </w:p>
    <w:p w14:paraId="36DE1438" w14:textId="77777777" w:rsidR="008702EF" w:rsidRPr="00363862" w:rsidRDefault="008702EF" w:rsidP="008B329D">
      <w:pPr>
        <w:rPr>
          <w:rFonts w:ascii="Verdana" w:hAnsi="Verdana"/>
          <w:sz w:val="18"/>
          <w:szCs w:val="18"/>
        </w:rPr>
      </w:pPr>
    </w:p>
    <w:sectPr w:rsidR="008702EF" w:rsidRPr="00363862" w:rsidSect="00771DC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1418" w:bottom="1418" w:left="1418" w:header="45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1E2A5" w14:textId="77777777" w:rsidR="00F15ED6" w:rsidRDefault="00F15ED6">
      <w:pPr>
        <w:spacing w:after="0" w:line="240" w:lineRule="auto"/>
      </w:pPr>
      <w:r>
        <w:separator/>
      </w:r>
    </w:p>
  </w:endnote>
  <w:endnote w:type="continuationSeparator" w:id="0">
    <w:p w14:paraId="3088BD32" w14:textId="77777777" w:rsidR="00F15ED6" w:rsidRDefault="00F15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1F350" w14:textId="77777777" w:rsidR="00960FD2" w:rsidRPr="00A7563B" w:rsidRDefault="00960FD2">
    <w:pPr>
      <w:pStyle w:val="Stopka"/>
      <w:jc w:val="center"/>
      <w:rPr>
        <w:rFonts w:ascii="Verdana" w:hAnsi="Verdana"/>
        <w:sz w:val="16"/>
        <w:szCs w:val="16"/>
      </w:rPr>
    </w:pPr>
    <w:r w:rsidRPr="00A7563B">
      <w:rPr>
        <w:rFonts w:ascii="Verdana" w:hAnsi="Verdana"/>
        <w:sz w:val="16"/>
        <w:szCs w:val="16"/>
      </w:rPr>
      <w:t xml:space="preserve">Strona </w:t>
    </w:r>
    <w:r w:rsidRPr="00A7563B">
      <w:rPr>
        <w:rFonts w:ascii="Verdana" w:hAnsi="Verdana"/>
        <w:sz w:val="16"/>
        <w:szCs w:val="16"/>
      </w:rPr>
      <w:fldChar w:fldCharType="begin"/>
    </w:r>
    <w:r w:rsidRPr="00A7563B">
      <w:rPr>
        <w:rFonts w:ascii="Verdana" w:hAnsi="Verdana"/>
        <w:sz w:val="16"/>
        <w:szCs w:val="16"/>
      </w:rPr>
      <w:instrText xml:space="preserve"> PAGE </w:instrText>
    </w:r>
    <w:r w:rsidRPr="00A7563B">
      <w:rPr>
        <w:rFonts w:ascii="Verdana" w:hAnsi="Verdana"/>
        <w:sz w:val="16"/>
        <w:szCs w:val="16"/>
      </w:rPr>
      <w:fldChar w:fldCharType="separate"/>
    </w:r>
    <w:r w:rsidR="00DC3B22">
      <w:rPr>
        <w:rFonts w:ascii="Verdana" w:hAnsi="Verdana"/>
        <w:noProof/>
        <w:sz w:val="16"/>
        <w:szCs w:val="16"/>
      </w:rPr>
      <w:t>2</w:t>
    </w:r>
    <w:r w:rsidRPr="00A7563B">
      <w:rPr>
        <w:rFonts w:ascii="Verdana" w:hAnsi="Verdana"/>
        <w:sz w:val="16"/>
        <w:szCs w:val="16"/>
      </w:rPr>
      <w:fldChar w:fldCharType="end"/>
    </w:r>
    <w:r w:rsidRPr="00A7563B">
      <w:rPr>
        <w:rFonts w:ascii="Verdana" w:hAnsi="Verdana"/>
        <w:sz w:val="16"/>
        <w:szCs w:val="16"/>
      </w:rPr>
      <w:t xml:space="preserve"> z </w:t>
    </w:r>
    <w:r w:rsidRPr="00A7563B">
      <w:rPr>
        <w:rFonts w:ascii="Verdana" w:hAnsi="Verdana"/>
        <w:sz w:val="16"/>
        <w:szCs w:val="16"/>
      </w:rPr>
      <w:fldChar w:fldCharType="begin"/>
    </w:r>
    <w:r w:rsidRPr="00A7563B">
      <w:rPr>
        <w:rFonts w:ascii="Verdana" w:hAnsi="Verdana"/>
        <w:sz w:val="16"/>
        <w:szCs w:val="16"/>
      </w:rPr>
      <w:instrText xml:space="preserve"> NUMPAGES \* ARABIC </w:instrText>
    </w:r>
    <w:r w:rsidRPr="00A7563B">
      <w:rPr>
        <w:rFonts w:ascii="Verdana" w:hAnsi="Verdana"/>
        <w:sz w:val="16"/>
        <w:szCs w:val="16"/>
      </w:rPr>
      <w:fldChar w:fldCharType="separate"/>
    </w:r>
    <w:r w:rsidR="00DC3B22">
      <w:rPr>
        <w:rFonts w:ascii="Verdana" w:hAnsi="Verdana"/>
        <w:noProof/>
        <w:sz w:val="16"/>
        <w:szCs w:val="16"/>
      </w:rPr>
      <w:t>2</w:t>
    </w:r>
    <w:r w:rsidRPr="00A7563B">
      <w:rPr>
        <w:rFonts w:ascii="Verdana" w:hAnsi="Verdana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FC820" w14:textId="77777777" w:rsidR="00A7563B" w:rsidRPr="00A7563B" w:rsidRDefault="00A7563B" w:rsidP="00A7563B">
    <w:pPr>
      <w:pStyle w:val="Stopka"/>
      <w:jc w:val="center"/>
      <w:rPr>
        <w:rFonts w:ascii="Verdana" w:hAnsi="Verdana"/>
        <w:sz w:val="16"/>
        <w:szCs w:val="16"/>
      </w:rPr>
    </w:pPr>
    <w:r w:rsidRPr="00A7563B">
      <w:rPr>
        <w:rFonts w:ascii="Verdana" w:hAnsi="Verdana"/>
        <w:sz w:val="16"/>
        <w:szCs w:val="16"/>
      </w:rPr>
      <w:t xml:space="preserve">Strona </w:t>
    </w:r>
    <w:r w:rsidRPr="00A7563B">
      <w:rPr>
        <w:rFonts w:ascii="Verdana" w:hAnsi="Verdana"/>
        <w:sz w:val="16"/>
        <w:szCs w:val="16"/>
      </w:rPr>
      <w:fldChar w:fldCharType="begin"/>
    </w:r>
    <w:r w:rsidRPr="00A7563B">
      <w:rPr>
        <w:rFonts w:ascii="Verdana" w:hAnsi="Verdana"/>
        <w:sz w:val="16"/>
        <w:szCs w:val="16"/>
      </w:rPr>
      <w:instrText xml:space="preserve"> PAGE </w:instrText>
    </w:r>
    <w:r w:rsidRPr="00A7563B">
      <w:rPr>
        <w:rFonts w:ascii="Verdana" w:hAnsi="Verdana"/>
        <w:sz w:val="16"/>
        <w:szCs w:val="16"/>
      </w:rPr>
      <w:fldChar w:fldCharType="separate"/>
    </w:r>
    <w:r w:rsidR="00DC3B22">
      <w:rPr>
        <w:rFonts w:ascii="Verdana" w:hAnsi="Verdana"/>
        <w:noProof/>
        <w:sz w:val="16"/>
        <w:szCs w:val="16"/>
      </w:rPr>
      <w:t>1</w:t>
    </w:r>
    <w:r w:rsidRPr="00A7563B">
      <w:rPr>
        <w:rFonts w:ascii="Verdana" w:hAnsi="Verdana"/>
        <w:sz w:val="16"/>
        <w:szCs w:val="16"/>
      </w:rPr>
      <w:fldChar w:fldCharType="end"/>
    </w:r>
    <w:r w:rsidRPr="00A7563B">
      <w:rPr>
        <w:rFonts w:ascii="Verdana" w:hAnsi="Verdana"/>
        <w:sz w:val="16"/>
        <w:szCs w:val="16"/>
      </w:rPr>
      <w:t xml:space="preserve"> z </w:t>
    </w:r>
    <w:r w:rsidRPr="00A7563B">
      <w:rPr>
        <w:rFonts w:ascii="Verdana" w:hAnsi="Verdana"/>
        <w:sz w:val="16"/>
        <w:szCs w:val="16"/>
      </w:rPr>
      <w:fldChar w:fldCharType="begin"/>
    </w:r>
    <w:r w:rsidRPr="00A7563B">
      <w:rPr>
        <w:rFonts w:ascii="Verdana" w:hAnsi="Verdana"/>
        <w:sz w:val="16"/>
        <w:szCs w:val="16"/>
      </w:rPr>
      <w:instrText xml:space="preserve"> NUMPAGES \* ARABIC </w:instrText>
    </w:r>
    <w:r w:rsidRPr="00A7563B">
      <w:rPr>
        <w:rFonts w:ascii="Verdana" w:hAnsi="Verdana"/>
        <w:sz w:val="16"/>
        <w:szCs w:val="16"/>
      </w:rPr>
      <w:fldChar w:fldCharType="separate"/>
    </w:r>
    <w:r w:rsidR="00DC3B22">
      <w:rPr>
        <w:rFonts w:ascii="Verdana" w:hAnsi="Verdana"/>
        <w:noProof/>
        <w:sz w:val="16"/>
        <w:szCs w:val="16"/>
      </w:rPr>
      <w:t>2</w:t>
    </w:r>
    <w:r w:rsidRPr="00A7563B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CD7D8" w14:textId="77777777" w:rsidR="00F15ED6" w:rsidRDefault="00F15ED6">
      <w:pPr>
        <w:spacing w:after="0" w:line="240" w:lineRule="auto"/>
      </w:pPr>
      <w:r>
        <w:separator/>
      </w:r>
    </w:p>
  </w:footnote>
  <w:footnote w:type="continuationSeparator" w:id="0">
    <w:p w14:paraId="5C6DBADE" w14:textId="77777777" w:rsidR="00F15ED6" w:rsidRDefault="00F15E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E1888" w14:textId="2C161C95" w:rsidR="00A7563B" w:rsidRPr="00DD4C0C" w:rsidRDefault="00060468" w:rsidP="00DD4C0C">
    <w:pPr>
      <w:pStyle w:val="Nagwek"/>
    </w:pPr>
    <w:r w:rsidRPr="00060468">
      <w:rPr>
        <w:noProof/>
        <w:sz w:val="22"/>
        <w:szCs w:val="22"/>
        <w:lang w:val="pl-PL" w:eastAsia="pl-PL"/>
      </w:rPr>
      <w:drawing>
        <wp:anchor distT="0" distB="0" distL="114300" distR="114300" simplePos="0" relativeHeight="251661312" behindDoc="0" locked="0" layoutInCell="1" allowOverlap="1" wp14:anchorId="67534A75" wp14:editId="015C4B8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077264" cy="482600"/>
          <wp:effectExtent l="0" t="0" r="889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7264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9B47D" w14:textId="3BE2F698" w:rsidR="00D32260" w:rsidRPr="00D32260" w:rsidRDefault="00D32260" w:rsidP="00D32260">
    <w:pPr>
      <w:widowControl w:val="0"/>
      <w:tabs>
        <w:tab w:val="left" w:pos="1560"/>
        <w:tab w:val="center" w:pos="4962"/>
        <w:tab w:val="right" w:pos="9072"/>
      </w:tabs>
      <w:spacing w:after="0" w:line="240" w:lineRule="auto"/>
      <w:ind w:left="1418" w:hanging="1418"/>
      <w:jc w:val="center"/>
      <w:rPr>
        <w:rFonts w:ascii="Times New Roman" w:hAnsi="Times New Roman"/>
        <w:color w:val="000000"/>
        <w:sz w:val="24"/>
        <w:szCs w:val="24"/>
        <w:lang w:eastAsia="pl-PL"/>
      </w:rPr>
    </w:pPr>
    <w:r w:rsidRPr="00D32260">
      <w:rPr>
        <w:rFonts w:ascii="Arial" w:eastAsia="Times New Roman" w:hAnsi="Arial" w:cs="Arial"/>
        <w:noProof/>
        <w:color w:val="000000"/>
        <w:szCs w:val="20"/>
        <w:lang w:eastAsia="pl-PL"/>
      </w:rPr>
      <w:drawing>
        <wp:anchor distT="0" distB="0" distL="114300" distR="114300" simplePos="0" relativeHeight="251663360" behindDoc="0" locked="0" layoutInCell="1" allowOverlap="1" wp14:anchorId="325BA305" wp14:editId="62C85E9F">
          <wp:simplePos x="0" y="0"/>
          <wp:positionH relativeFrom="column">
            <wp:posOffset>-519430</wp:posOffset>
          </wp:positionH>
          <wp:positionV relativeFrom="paragraph">
            <wp:posOffset>-1905</wp:posOffset>
          </wp:positionV>
          <wp:extent cx="1076960" cy="482600"/>
          <wp:effectExtent l="0" t="0" r="8890" b="0"/>
          <wp:wrapNone/>
          <wp:docPr id="3412243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96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32260">
      <w:rPr>
        <w:rFonts w:ascii="Times New Roman" w:hAnsi="Times New Roman"/>
        <w:color w:val="000000"/>
        <w:sz w:val="24"/>
        <w:szCs w:val="24"/>
        <w:lang w:eastAsia="pl-PL"/>
      </w:rPr>
      <w:t>AKADEMIA NAUK STOSOWANYCH W NOWYM TARGU</w:t>
    </w:r>
  </w:p>
  <w:p w14:paraId="3DDDBF54" w14:textId="77777777" w:rsidR="00D32260" w:rsidRPr="00D32260" w:rsidRDefault="00D32260" w:rsidP="00D32260">
    <w:pPr>
      <w:widowControl w:val="0"/>
      <w:tabs>
        <w:tab w:val="center" w:pos="4536"/>
        <w:tab w:val="right" w:pos="9072"/>
      </w:tabs>
      <w:spacing w:before="120" w:after="0" w:line="240" w:lineRule="auto"/>
      <w:jc w:val="center"/>
      <w:rPr>
        <w:color w:val="000000"/>
        <w:szCs w:val="20"/>
        <w:lang w:eastAsia="pl-PL"/>
      </w:rPr>
    </w:pPr>
    <w:r w:rsidRPr="00D32260">
      <w:rPr>
        <w:rFonts w:ascii="Times New Roman" w:hAnsi="Times New Roman"/>
        <w:color w:val="000000"/>
        <w:szCs w:val="20"/>
        <w:lang w:eastAsia="pl-PL"/>
      </w:rPr>
      <w:t>ul. Kokoszków 71, 34-400 Nowy Targ, NIP 735-24-32-038, REGON 492722404</w:t>
    </w:r>
  </w:p>
  <w:p w14:paraId="607916C8" w14:textId="60C2F5C6" w:rsidR="00A7563B" w:rsidRPr="00DD4C0C" w:rsidRDefault="00A7563B" w:rsidP="00D32260">
    <w:pPr>
      <w:pStyle w:val="Nagwek"/>
      <w:rPr>
        <w:rFonts w:ascii="Verdana" w:hAnsi="Verdana"/>
        <w:i/>
        <w:sz w:val="16"/>
        <w:szCs w:val="16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/>
        <w:sz w:val="20"/>
        <w:szCs w:val="20"/>
      </w:rPr>
    </w:lvl>
  </w:abstractNum>
  <w:abstractNum w:abstractNumId="1" w15:restartNumberingAfterBreak="0">
    <w:nsid w:val="00000002"/>
    <w:multiLevelType w:val="multilevel"/>
    <w:tmpl w:val="00000002"/>
    <w:name w:val="WW8Num5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0000003"/>
    <w:multiLevelType w:val="multilevel"/>
    <w:tmpl w:val="00000003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eastAsia="Times New Roman" w:hAnsi="Verdana" w:cs="Verdana"/>
        <w:sz w:val="20"/>
        <w:szCs w:val="20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2C748D7"/>
    <w:multiLevelType w:val="hybridMultilevel"/>
    <w:tmpl w:val="4FA26E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01195B"/>
    <w:multiLevelType w:val="hybridMultilevel"/>
    <w:tmpl w:val="C9A2C768"/>
    <w:lvl w:ilvl="0" w:tplc="E1C87AC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E414E"/>
    <w:multiLevelType w:val="hybridMultilevel"/>
    <w:tmpl w:val="97ECB7F6"/>
    <w:lvl w:ilvl="0" w:tplc="755264BA">
      <w:start w:val="1"/>
      <w:numFmt w:val="upperRoman"/>
      <w:lvlText w:val="%1."/>
      <w:lvlJc w:val="left"/>
      <w:pPr>
        <w:ind w:left="833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 w15:restartNumberingAfterBreak="0">
    <w:nsid w:val="4AAB4792"/>
    <w:multiLevelType w:val="hybridMultilevel"/>
    <w:tmpl w:val="DBF86E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915E5A"/>
    <w:multiLevelType w:val="hybridMultilevel"/>
    <w:tmpl w:val="0018132C"/>
    <w:lvl w:ilvl="0" w:tplc="81D07188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23632C4"/>
    <w:multiLevelType w:val="hybridMultilevel"/>
    <w:tmpl w:val="943C4C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D73615"/>
    <w:multiLevelType w:val="hybridMultilevel"/>
    <w:tmpl w:val="EE00381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726D18FD"/>
    <w:multiLevelType w:val="multilevel"/>
    <w:tmpl w:val="29DA1280"/>
    <w:name w:val="WW8Num53"/>
    <w:lvl w:ilvl="0">
      <w:start w:val="2"/>
      <w:numFmt w:val="upperRoman"/>
      <w:lvlText w:val="%1."/>
      <w:lvlJc w:val="right"/>
      <w:pPr>
        <w:tabs>
          <w:tab w:val="num" w:pos="0"/>
        </w:tabs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num w:numId="1" w16cid:durableId="940331720">
    <w:abstractNumId w:val="0"/>
  </w:num>
  <w:num w:numId="2" w16cid:durableId="666439497">
    <w:abstractNumId w:val="1"/>
  </w:num>
  <w:num w:numId="3" w16cid:durableId="1661998583">
    <w:abstractNumId w:val="2"/>
  </w:num>
  <w:num w:numId="4" w16cid:durableId="1539899609">
    <w:abstractNumId w:val="3"/>
  </w:num>
  <w:num w:numId="5" w16cid:durableId="250242946">
    <w:abstractNumId w:val="7"/>
  </w:num>
  <w:num w:numId="6" w16cid:durableId="1887451510">
    <w:abstractNumId w:val="6"/>
  </w:num>
  <w:num w:numId="7" w16cid:durableId="2097558892">
    <w:abstractNumId w:val="5"/>
  </w:num>
  <w:num w:numId="8" w16cid:durableId="445306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5995676">
    <w:abstractNumId w:val="11"/>
  </w:num>
  <w:num w:numId="10" w16cid:durableId="315305032">
    <w:abstractNumId w:val="4"/>
  </w:num>
  <w:num w:numId="11" w16cid:durableId="185094698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669925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6360"/>
    <w:rsid w:val="00060468"/>
    <w:rsid w:val="000B4913"/>
    <w:rsid w:val="000B6D2F"/>
    <w:rsid w:val="000D3D8D"/>
    <w:rsid w:val="000F2748"/>
    <w:rsid w:val="000F3FE7"/>
    <w:rsid w:val="00182F74"/>
    <w:rsid w:val="00190F91"/>
    <w:rsid w:val="001A196C"/>
    <w:rsid w:val="001C5E5C"/>
    <w:rsid w:val="001E3606"/>
    <w:rsid w:val="0020182C"/>
    <w:rsid w:val="00216034"/>
    <w:rsid w:val="00236E2F"/>
    <w:rsid w:val="00271786"/>
    <w:rsid w:val="0027428F"/>
    <w:rsid w:val="00283A93"/>
    <w:rsid w:val="002B6A6E"/>
    <w:rsid w:val="002E6804"/>
    <w:rsid w:val="00307222"/>
    <w:rsid w:val="00311AA7"/>
    <w:rsid w:val="00312C5D"/>
    <w:rsid w:val="003171E4"/>
    <w:rsid w:val="00337D98"/>
    <w:rsid w:val="00343ABE"/>
    <w:rsid w:val="0036283B"/>
    <w:rsid w:val="00363862"/>
    <w:rsid w:val="00381F1A"/>
    <w:rsid w:val="003A1947"/>
    <w:rsid w:val="003C5E62"/>
    <w:rsid w:val="003D200F"/>
    <w:rsid w:val="00425A50"/>
    <w:rsid w:val="004B5D8C"/>
    <w:rsid w:val="004B640A"/>
    <w:rsid w:val="004C403B"/>
    <w:rsid w:val="00546969"/>
    <w:rsid w:val="005953E2"/>
    <w:rsid w:val="005C70BB"/>
    <w:rsid w:val="00650E55"/>
    <w:rsid w:val="00675947"/>
    <w:rsid w:val="006864E8"/>
    <w:rsid w:val="006951EE"/>
    <w:rsid w:val="006976AB"/>
    <w:rsid w:val="006B03B4"/>
    <w:rsid w:val="006B1CE9"/>
    <w:rsid w:val="006B614B"/>
    <w:rsid w:val="006D4E7F"/>
    <w:rsid w:val="00707141"/>
    <w:rsid w:val="007366E6"/>
    <w:rsid w:val="0074360B"/>
    <w:rsid w:val="00743AD9"/>
    <w:rsid w:val="0075565B"/>
    <w:rsid w:val="00771DCC"/>
    <w:rsid w:val="007722EC"/>
    <w:rsid w:val="00777268"/>
    <w:rsid w:val="007842E0"/>
    <w:rsid w:val="007A1B40"/>
    <w:rsid w:val="007F73CF"/>
    <w:rsid w:val="008702EF"/>
    <w:rsid w:val="008706C1"/>
    <w:rsid w:val="0088169B"/>
    <w:rsid w:val="008A1514"/>
    <w:rsid w:val="008B329D"/>
    <w:rsid w:val="00901F61"/>
    <w:rsid w:val="00941C5D"/>
    <w:rsid w:val="00960FD2"/>
    <w:rsid w:val="0097027B"/>
    <w:rsid w:val="0097051D"/>
    <w:rsid w:val="00972F5A"/>
    <w:rsid w:val="009D730C"/>
    <w:rsid w:val="009F056C"/>
    <w:rsid w:val="00A0024C"/>
    <w:rsid w:val="00A7477E"/>
    <w:rsid w:val="00A7563B"/>
    <w:rsid w:val="00A767A7"/>
    <w:rsid w:val="00A80A11"/>
    <w:rsid w:val="00A9194D"/>
    <w:rsid w:val="00AA4605"/>
    <w:rsid w:val="00AD5EF3"/>
    <w:rsid w:val="00AF160B"/>
    <w:rsid w:val="00B23814"/>
    <w:rsid w:val="00B3710A"/>
    <w:rsid w:val="00B61CD3"/>
    <w:rsid w:val="00B66F02"/>
    <w:rsid w:val="00B81E33"/>
    <w:rsid w:val="00B96360"/>
    <w:rsid w:val="00BA2241"/>
    <w:rsid w:val="00BC77FB"/>
    <w:rsid w:val="00BE7867"/>
    <w:rsid w:val="00C959A3"/>
    <w:rsid w:val="00CF309D"/>
    <w:rsid w:val="00CF54AB"/>
    <w:rsid w:val="00D32260"/>
    <w:rsid w:val="00DC3B22"/>
    <w:rsid w:val="00DD4C0C"/>
    <w:rsid w:val="00DF1089"/>
    <w:rsid w:val="00DF492E"/>
    <w:rsid w:val="00E05B60"/>
    <w:rsid w:val="00E2645C"/>
    <w:rsid w:val="00E31079"/>
    <w:rsid w:val="00E839A4"/>
    <w:rsid w:val="00EC3422"/>
    <w:rsid w:val="00ED0665"/>
    <w:rsid w:val="00ED3739"/>
    <w:rsid w:val="00EE7C7A"/>
    <w:rsid w:val="00F15ED6"/>
    <w:rsid w:val="00F23296"/>
    <w:rsid w:val="00F3273C"/>
    <w:rsid w:val="00F61696"/>
    <w:rsid w:val="00F81518"/>
    <w:rsid w:val="00FA5AE7"/>
    <w:rsid w:val="00FD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0CCA45D"/>
  <w15:docId w15:val="{6701BF41-67F7-4724-BC14-5687D2C90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Verdana" w:eastAsia="Times New Roman" w:hAnsi="Verdana" w:cs="Verdana"/>
      <w:sz w:val="20"/>
      <w:szCs w:val="20"/>
      <w:lang w:eastAsia="pl-PL"/>
    </w:rPr>
  </w:style>
  <w:style w:type="character" w:customStyle="1" w:styleId="WW8Num2z0">
    <w:name w:val="WW8Num2z0"/>
    <w:rPr>
      <w:rFonts w:ascii="Verdana" w:hAnsi="Verdana" w:cs="Verdana" w:hint="default"/>
      <w:i/>
      <w:sz w:val="20"/>
      <w:szCs w:val="20"/>
    </w:rPr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Verdana" w:eastAsia="Times New Roman" w:hAnsi="Verdana" w:cs="Verdana"/>
      <w:sz w:val="20"/>
      <w:szCs w:val="20"/>
      <w:lang w:eastAsia="pl-P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ascii="Calibri" w:eastAsia="Calibri" w:hAnsi="Calibri" w:cs="Times New Roman"/>
    </w:rPr>
  </w:style>
  <w:style w:type="character" w:customStyle="1" w:styleId="StopkaZnak">
    <w:name w:val="Stopka Znak"/>
    <w:rPr>
      <w:rFonts w:ascii="Calibri" w:eastAsia="Calibri" w:hAnsi="Calibri" w:cs="Times New Roma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</w:style>
  <w:style w:type="character" w:customStyle="1" w:styleId="TematkomentarzaZnak">
    <w:name w:val="Temat komentarza Znak"/>
    <w:rPr>
      <w:b/>
      <w:bCs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character" w:customStyle="1" w:styleId="Znakinumeracji">
    <w:name w:val="Znaki numeracji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Stopka">
    <w:name w:val="footer"/>
    <w:basedOn w:val="Normalny"/>
    <w:pPr>
      <w:spacing w:after="0" w:line="240" w:lineRule="auto"/>
    </w:pPr>
    <w:rPr>
      <w:sz w:val="20"/>
      <w:szCs w:val="20"/>
      <w:lang w:val="x-none"/>
    </w:rPr>
  </w:style>
  <w:style w:type="paragraph" w:customStyle="1" w:styleId="Tekstkomentarza1">
    <w:name w:val="Tekst komentarza1"/>
    <w:basedOn w:val="Normalny"/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  <w:lang w:val="x-none"/>
    </w:rPr>
  </w:style>
  <w:style w:type="paragraph" w:styleId="Akapitzlist">
    <w:name w:val="List Paragraph"/>
    <w:basedOn w:val="Normalny"/>
    <w:uiPriority w:val="34"/>
    <w:qFormat/>
    <w:rsid w:val="0054696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46969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546969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546969"/>
    <w:rPr>
      <w:rFonts w:ascii="Calibri" w:eastAsia="Calibri" w:hAnsi="Calibri"/>
      <w:lang w:eastAsia="zh-CN"/>
    </w:rPr>
  </w:style>
  <w:style w:type="table" w:styleId="Tabela-Siatka">
    <w:name w:val="Table Grid"/>
    <w:basedOn w:val="Standardowy"/>
    <w:uiPriority w:val="59"/>
    <w:rsid w:val="00A76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B329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D20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3D20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6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9E551-9C67-46DF-AF92-008476EFC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246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jakub.gasik</dc:creator>
  <cp:lastModifiedBy>monika.h-augustyn</cp:lastModifiedBy>
  <cp:revision>6</cp:revision>
  <cp:lastPrinted>2021-01-14T08:51:00Z</cp:lastPrinted>
  <dcterms:created xsi:type="dcterms:W3CDTF">2026-04-02T11:17:00Z</dcterms:created>
  <dcterms:modified xsi:type="dcterms:W3CDTF">2026-04-02T12:22:00Z</dcterms:modified>
</cp:coreProperties>
</file>